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3A" w:rsidRDefault="00807264">
      <w:pPr>
        <w:pStyle w:val="2H211Title2h2Underrubrik1prop2H21Heading2"/>
        <w:spacing w:line="240" w:lineRule="auto"/>
      </w:pPr>
      <w:bookmarkStart w:id="0" w:name="_Toc28000"/>
      <w:bookmarkStart w:id="1" w:name="_Toc9557"/>
      <w:r w:rsidRPr="00807264">
        <w:rPr>
          <w:rFonts w:hint="eastAsia"/>
        </w:rPr>
        <w:t>东莞深圳“科创飞地”项目展厅(数字内容、多媒体及程序开发)</w:t>
      </w:r>
      <w:r w:rsidR="008A43AC">
        <w:rPr>
          <w:rFonts w:hint="eastAsia"/>
        </w:rPr>
        <w:t>采购邀请函</w:t>
      </w:r>
      <w:bookmarkEnd w:id="0"/>
      <w:bookmarkEnd w:id="1"/>
    </w:p>
    <w:p w:rsidR="00807264" w:rsidRDefault="00807264" w:rsidP="00807264">
      <w:pPr>
        <w:pStyle w:val="20"/>
        <w:spacing w:line="400" w:lineRule="exact"/>
        <w:ind w:firstLine="453"/>
        <w:rPr>
          <w:rFonts w:ascii="宋体" w:eastAsia="宋体"/>
          <w:sz w:val="22"/>
          <w:szCs w:val="22"/>
        </w:rPr>
      </w:pPr>
      <w:r>
        <w:rPr>
          <w:rFonts w:ascii="宋体" w:eastAsia="宋体" w:hint="eastAsia"/>
          <w:sz w:val="22"/>
          <w:szCs w:val="22"/>
        </w:rPr>
        <w:t>中量工程咨询有限公司（以下简称“采购代理机构”）受东莞市大学创新城建设发展有限公司（以下简称“采购人”）的委托，现就东莞深圳“科创飞地”项目展厅(数字内容、多媒体及程序开发)进行</w:t>
      </w:r>
      <w:r>
        <w:rPr>
          <w:rFonts w:ascii="宋体" w:eastAsia="宋体" w:hint="eastAsia"/>
          <w:b/>
          <w:bCs/>
          <w:sz w:val="24"/>
          <w:szCs w:val="24"/>
        </w:rPr>
        <w:t>竞争性磋商</w:t>
      </w:r>
      <w:r>
        <w:rPr>
          <w:rFonts w:ascii="宋体" w:eastAsia="宋体" w:hint="eastAsia"/>
          <w:sz w:val="22"/>
          <w:szCs w:val="22"/>
        </w:rPr>
        <w:t>方式采购，欢迎合格的供应商参与本次采购活动。</w:t>
      </w:r>
    </w:p>
    <w:p w:rsidR="0008023A" w:rsidRDefault="008A43AC">
      <w:pPr>
        <w:pStyle w:val="20"/>
        <w:numPr>
          <w:ilvl w:val="0"/>
          <w:numId w:val="1"/>
        </w:numPr>
        <w:spacing w:line="700" w:lineRule="exact"/>
        <w:ind w:firstLineChars="0"/>
        <w:rPr>
          <w:rFonts w:ascii="宋体" w:eastAsia="宋体"/>
          <w:b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磋商项目的名称、内容、用途、数量、简要技术要求</w:t>
      </w:r>
    </w:p>
    <w:p w:rsidR="00807264" w:rsidRPr="00807264" w:rsidRDefault="00807264" w:rsidP="00807264">
      <w:pPr>
        <w:pStyle w:val="20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 w:rsidRPr="00807264">
        <w:rPr>
          <w:rFonts w:ascii="宋体" w:eastAsia="宋体" w:hint="eastAsia"/>
          <w:sz w:val="22"/>
          <w:szCs w:val="22"/>
        </w:rPr>
        <w:t>项目名称：东莞深圳“科创飞地”项目展厅(数字内容、多媒体及程序开发)</w:t>
      </w:r>
    </w:p>
    <w:p w:rsidR="00807264" w:rsidRPr="00807264" w:rsidRDefault="00807264" w:rsidP="00DA58A9">
      <w:pPr>
        <w:pStyle w:val="20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 w:rsidRPr="00807264">
        <w:rPr>
          <w:rFonts w:ascii="宋体" w:eastAsia="宋体" w:hint="eastAsia"/>
          <w:sz w:val="22"/>
          <w:szCs w:val="22"/>
        </w:rPr>
        <w:t>项目编号：</w:t>
      </w:r>
      <w:r w:rsidR="00DA58A9" w:rsidRPr="00DA58A9">
        <w:rPr>
          <w:rFonts w:ascii="宋体" w:eastAsia="宋体"/>
          <w:sz w:val="22"/>
          <w:szCs w:val="22"/>
        </w:rPr>
        <w:t>DCJS-FDCZ-03-014-022(2024)</w:t>
      </w:r>
    </w:p>
    <w:p w:rsidR="00807264" w:rsidRPr="00807264" w:rsidRDefault="00807264" w:rsidP="00807264">
      <w:pPr>
        <w:pStyle w:val="20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 w:rsidRPr="00807264">
        <w:rPr>
          <w:rFonts w:ascii="宋体" w:eastAsia="宋体" w:hint="eastAsia"/>
          <w:sz w:val="22"/>
          <w:szCs w:val="22"/>
        </w:rPr>
        <w:t>采购方式：竞争性磋商</w:t>
      </w:r>
    </w:p>
    <w:p w:rsidR="00807264" w:rsidRPr="00807264" w:rsidRDefault="00807264" w:rsidP="00807264">
      <w:pPr>
        <w:pStyle w:val="20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 w:rsidRPr="00807264">
        <w:rPr>
          <w:rFonts w:ascii="宋体" w:eastAsia="宋体" w:hint="eastAsia"/>
          <w:sz w:val="22"/>
          <w:szCs w:val="22"/>
        </w:rPr>
        <w:t>投标最高限价为：人民币 1567290.20元。</w:t>
      </w:r>
    </w:p>
    <w:p w:rsidR="00807264" w:rsidRPr="00807264" w:rsidRDefault="00807264" w:rsidP="00807264">
      <w:pPr>
        <w:pStyle w:val="20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 w:rsidRPr="00807264">
        <w:rPr>
          <w:rFonts w:ascii="宋体" w:eastAsia="宋体" w:hint="eastAsia"/>
          <w:sz w:val="22"/>
          <w:szCs w:val="22"/>
        </w:rPr>
        <w:t>采购需求：本项目为东莞深圳“科创飞地”项目展厅(数字内容、多媒体及程序开发)，详见第三部分《用户需求书》。</w:t>
      </w:r>
    </w:p>
    <w:p w:rsidR="00807264" w:rsidRPr="00807264" w:rsidRDefault="00807264" w:rsidP="00807264">
      <w:pPr>
        <w:pStyle w:val="20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 w:rsidRPr="00807264">
        <w:rPr>
          <w:rFonts w:ascii="宋体" w:eastAsia="宋体" w:hint="eastAsia"/>
          <w:sz w:val="22"/>
          <w:szCs w:val="22"/>
        </w:rPr>
        <w:t>服务期：自甲方通知之日起75个日历天，计划 2024年9月15日开工，2024年11月30日完成全部内容（实际开工时间以发包人或监理人书面进场通知所载明时间为准）。</w:t>
      </w:r>
    </w:p>
    <w:p w:rsidR="0008023A" w:rsidRDefault="0008023A">
      <w:pPr>
        <w:pStyle w:val="20"/>
        <w:spacing w:line="380" w:lineRule="exact"/>
        <w:ind w:firstLineChars="0"/>
        <w:rPr>
          <w:rFonts w:ascii="宋体" w:eastAsia="宋体"/>
          <w:sz w:val="22"/>
          <w:szCs w:val="22"/>
        </w:rPr>
      </w:pPr>
    </w:p>
    <w:p w:rsidR="0008023A" w:rsidRDefault="008A43AC">
      <w:pPr>
        <w:pStyle w:val="20"/>
        <w:numPr>
          <w:ilvl w:val="0"/>
          <w:numId w:val="1"/>
        </w:numPr>
        <w:spacing w:line="700" w:lineRule="exact"/>
        <w:ind w:firstLineChars="0"/>
        <w:rPr>
          <w:rFonts w:ascii="宋体" w:eastAsia="宋体"/>
          <w:b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供应商资格要求</w:t>
      </w:r>
    </w:p>
    <w:p w:rsidR="00807264" w:rsidRPr="00807264" w:rsidRDefault="00807264" w:rsidP="00807264"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2"/>
        </w:rPr>
      </w:pPr>
      <w:r w:rsidRPr="00807264">
        <w:rPr>
          <w:rFonts w:ascii="宋体" w:hAnsi="宋体" w:hint="eastAsia"/>
          <w:sz w:val="22"/>
          <w:szCs w:val="22"/>
        </w:rPr>
        <w:t>供应商须符合《中华人民共和国政府采购法》第二十二条规定,须提供资格声明函（详见附件格式）。</w:t>
      </w:r>
    </w:p>
    <w:p w:rsidR="00807264" w:rsidRPr="00807264" w:rsidRDefault="00807264" w:rsidP="00807264"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2"/>
        </w:rPr>
      </w:pPr>
      <w:r w:rsidRPr="00807264">
        <w:rPr>
          <w:rFonts w:ascii="宋体" w:hAnsi="宋体" w:hint="eastAsia"/>
          <w:sz w:val="22"/>
          <w:szCs w:val="22"/>
        </w:rPr>
        <w:t>供应商的单位负责人为同一人或者存在直接控股、管理关系的不同供应商，不得参加同一合同项下的采购活动。（须提供书面声明，详见附件格式）。</w:t>
      </w:r>
    </w:p>
    <w:p w:rsidR="00807264" w:rsidRPr="00807264" w:rsidRDefault="00807264" w:rsidP="00807264"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2"/>
        </w:rPr>
      </w:pPr>
      <w:r w:rsidRPr="00807264">
        <w:rPr>
          <w:rFonts w:ascii="宋体" w:hAnsi="宋体" w:hint="eastAsia"/>
          <w:sz w:val="22"/>
          <w:szCs w:val="22"/>
        </w:rPr>
        <w:t>供应商参加本项目采购活动前三年内，在经营活动中没有重大违法记录。（须提供书面声明，详见附件格式）。</w:t>
      </w:r>
    </w:p>
    <w:p w:rsidR="00807264" w:rsidRPr="00807264" w:rsidRDefault="00807264" w:rsidP="00807264"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2"/>
        </w:rPr>
      </w:pPr>
      <w:r w:rsidRPr="00807264">
        <w:rPr>
          <w:rFonts w:ascii="宋体" w:hAnsi="宋体" w:hint="eastAsia"/>
          <w:sz w:val="22"/>
          <w:szCs w:val="22"/>
        </w:rPr>
        <w:t>供应商未被列入“信用中国”网站(www.creditchina.gov.cn)“记录失信被执行人或重大税收违法案件当事人名单”记录名单。（以采购代理机构于投标截止日当天在“信用中国”网站（www.creditchina.gov.cn）查询结果为准，如相关失信记录已失效，供应商需提供相关证明资料）。</w:t>
      </w:r>
    </w:p>
    <w:p w:rsidR="00807264" w:rsidRPr="00807264" w:rsidRDefault="00807264" w:rsidP="00807264"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2"/>
        </w:rPr>
      </w:pPr>
      <w:r w:rsidRPr="00807264">
        <w:rPr>
          <w:rFonts w:ascii="宋体" w:hAnsi="宋体" w:hint="eastAsia"/>
          <w:sz w:val="22"/>
          <w:szCs w:val="22"/>
        </w:rPr>
        <w:t>未被列入东实集团及下属企业相关领域黑名单。【以东莞实业投资控股集团有限公司发文（东实通〔2021〕44号）、（东实通〔2021〕98号）、（东实通〔2022〕75号）、（东实通〔2023〕37号）为准，如有最新发文通知，按最新文件执行】。</w:t>
      </w:r>
    </w:p>
    <w:p w:rsidR="00807264" w:rsidRPr="00807264" w:rsidRDefault="00807264" w:rsidP="00807264">
      <w:pPr>
        <w:numPr>
          <w:ilvl w:val="0"/>
          <w:numId w:val="3"/>
        </w:numPr>
        <w:spacing w:line="360" w:lineRule="auto"/>
        <w:rPr>
          <w:rFonts w:ascii="宋体" w:hAnsi="宋体"/>
          <w:sz w:val="22"/>
          <w:szCs w:val="22"/>
        </w:rPr>
      </w:pPr>
      <w:r w:rsidRPr="00807264">
        <w:rPr>
          <w:rFonts w:ascii="宋体" w:hAnsi="宋体" w:hint="eastAsia"/>
          <w:sz w:val="22"/>
          <w:szCs w:val="22"/>
        </w:rPr>
        <w:lastRenderedPageBreak/>
        <w:t>本项目不接受联合体磋商。</w:t>
      </w:r>
    </w:p>
    <w:p w:rsidR="0008023A" w:rsidRDefault="008A43AC">
      <w:pPr>
        <w:pStyle w:val="20"/>
        <w:numPr>
          <w:ilvl w:val="0"/>
          <w:numId w:val="1"/>
        </w:numPr>
        <w:spacing w:line="700" w:lineRule="exact"/>
        <w:ind w:firstLineChars="0"/>
        <w:rPr>
          <w:rFonts w:ascii="宋体" w:eastAsia="宋体"/>
          <w:b/>
          <w:sz w:val="22"/>
          <w:szCs w:val="22"/>
        </w:rPr>
      </w:pPr>
      <w:proofErr w:type="gramStart"/>
      <w:r>
        <w:rPr>
          <w:rFonts w:ascii="宋体" w:eastAsia="宋体" w:hint="eastAsia"/>
          <w:b/>
          <w:sz w:val="22"/>
          <w:szCs w:val="22"/>
        </w:rPr>
        <w:t>获取磋商</w:t>
      </w:r>
      <w:proofErr w:type="gramEnd"/>
      <w:r>
        <w:rPr>
          <w:rFonts w:ascii="宋体" w:eastAsia="宋体" w:hint="eastAsia"/>
          <w:b/>
          <w:sz w:val="22"/>
          <w:szCs w:val="22"/>
        </w:rPr>
        <w:t>文件时间、方式</w:t>
      </w:r>
    </w:p>
    <w:p w:rsidR="0008023A" w:rsidRDefault="008A43AC">
      <w:pPr>
        <w:pStyle w:val="20"/>
        <w:numPr>
          <w:ilvl w:val="0"/>
          <w:numId w:val="4"/>
        </w:numPr>
        <w:spacing w:line="360" w:lineRule="exact"/>
        <w:ind w:left="357" w:firstLineChars="0" w:hanging="357"/>
        <w:jc w:val="left"/>
        <w:rPr>
          <w:rFonts w:ascii="宋体" w:eastAsia="宋体" w:cs="宋体"/>
          <w:bCs/>
          <w:sz w:val="22"/>
          <w:szCs w:val="22"/>
        </w:rPr>
      </w:pPr>
      <w:r>
        <w:rPr>
          <w:rFonts w:ascii="宋体" w:eastAsia="宋体" w:cs="宋体" w:hint="eastAsia"/>
          <w:bCs/>
          <w:sz w:val="22"/>
          <w:szCs w:val="22"/>
        </w:rPr>
        <w:t>本项目无须报名，自行网上下载磋商文件等资料。下载地址：中国招标投标公共服务平台（http://www.cebpubservice.com/）、东莞实业投资控股集团有限公司-招标采购栏目（http://www.dgsy.com.cn/）、中量工程咨询有限公司（http://www.zonleon.com/）。</w:t>
      </w:r>
    </w:p>
    <w:p w:rsidR="00807264" w:rsidRDefault="00807264" w:rsidP="00807264">
      <w:pPr>
        <w:pStyle w:val="20"/>
        <w:numPr>
          <w:ilvl w:val="0"/>
          <w:numId w:val="4"/>
        </w:numPr>
        <w:spacing w:line="360" w:lineRule="exact"/>
        <w:ind w:left="357" w:firstLineChars="0" w:hanging="357"/>
        <w:jc w:val="left"/>
        <w:rPr>
          <w:rFonts w:ascii="宋体" w:eastAsia="宋体" w:cs="宋体"/>
          <w:bCs/>
          <w:sz w:val="22"/>
          <w:szCs w:val="22"/>
        </w:rPr>
      </w:pPr>
      <w:r>
        <w:rPr>
          <w:rFonts w:ascii="宋体" w:eastAsia="宋体" w:cs="宋体" w:hint="eastAsia"/>
          <w:bCs/>
          <w:sz w:val="22"/>
          <w:szCs w:val="22"/>
        </w:rPr>
        <w:t>采购文件下载时间：2024年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9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月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3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日至2024年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9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月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14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日。</w:t>
      </w:r>
    </w:p>
    <w:p w:rsidR="00807264" w:rsidRDefault="00807264" w:rsidP="00807264">
      <w:pPr>
        <w:pStyle w:val="20"/>
        <w:numPr>
          <w:ilvl w:val="0"/>
          <w:numId w:val="4"/>
        </w:numPr>
        <w:spacing w:line="360" w:lineRule="exact"/>
        <w:ind w:left="357" w:firstLineChars="0" w:hanging="357"/>
        <w:jc w:val="left"/>
        <w:rPr>
          <w:rFonts w:ascii="宋体" w:eastAsia="宋体" w:cs="宋体"/>
          <w:bCs/>
          <w:sz w:val="22"/>
          <w:szCs w:val="22"/>
        </w:rPr>
      </w:pPr>
      <w:r>
        <w:rPr>
          <w:rFonts w:ascii="宋体" w:eastAsia="宋体" w:cs="宋体" w:hint="eastAsia"/>
          <w:bCs/>
          <w:sz w:val="22"/>
          <w:szCs w:val="22"/>
        </w:rPr>
        <w:t>获取采购文件时间：2024年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9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月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3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日至2024年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9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月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14</w:t>
      </w:r>
      <w:r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日。</w:t>
      </w:r>
    </w:p>
    <w:p w:rsidR="0008023A" w:rsidRDefault="008A43AC">
      <w:pPr>
        <w:pStyle w:val="20"/>
        <w:numPr>
          <w:ilvl w:val="0"/>
          <w:numId w:val="1"/>
        </w:numPr>
        <w:spacing w:line="700" w:lineRule="exact"/>
        <w:ind w:firstLineChars="0"/>
        <w:rPr>
          <w:rFonts w:ascii="宋体" w:eastAsia="宋体"/>
          <w:b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响应文件提交时间和地点</w:t>
      </w:r>
    </w:p>
    <w:p w:rsidR="0008023A" w:rsidRDefault="008A43AC" w:rsidP="00807264">
      <w:pPr>
        <w:pStyle w:val="20"/>
        <w:numPr>
          <w:ilvl w:val="0"/>
          <w:numId w:val="5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提交响应文件时间：</w:t>
      </w:r>
      <w:r w:rsidR="00807264" w:rsidRPr="00807264">
        <w:rPr>
          <w:rFonts w:ascii="宋体" w:eastAsia="宋体" w:hint="eastAsia"/>
          <w:sz w:val="22"/>
          <w:szCs w:val="22"/>
        </w:rPr>
        <w:t>2024年</w:t>
      </w:r>
      <w:r w:rsidR="00807264"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9</w:t>
      </w:r>
      <w:r w:rsidR="00807264"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807264">
        <w:rPr>
          <w:rFonts w:ascii="宋体" w:eastAsia="宋体" w:hint="eastAsia"/>
          <w:sz w:val="22"/>
          <w:szCs w:val="22"/>
        </w:rPr>
        <w:t xml:space="preserve"> </w:t>
      </w:r>
      <w:r w:rsidR="00807264" w:rsidRPr="00807264">
        <w:rPr>
          <w:rFonts w:ascii="宋体" w:eastAsia="宋体" w:hint="eastAsia"/>
          <w:sz w:val="22"/>
          <w:szCs w:val="22"/>
        </w:rPr>
        <w:t>月</w:t>
      </w:r>
      <w:r w:rsidR="00807264"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181047">
        <w:rPr>
          <w:rFonts w:ascii="宋体" w:eastAsia="宋体" w:cs="宋体" w:hint="eastAsia"/>
          <w:bCs/>
          <w:sz w:val="22"/>
          <w:szCs w:val="22"/>
          <w:u w:val="single"/>
        </w:rPr>
        <w:t>14</w:t>
      </w:r>
      <w:r w:rsidR="00807264">
        <w:rPr>
          <w:rFonts w:ascii="宋体" w:eastAsia="宋体" w:cs="宋体" w:hint="eastAsia"/>
          <w:bCs/>
          <w:sz w:val="22"/>
          <w:szCs w:val="22"/>
          <w:u w:val="single"/>
        </w:rPr>
        <w:t xml:space="preserve"> </w:t>
      </w:r>
      <w:r w:rsidR="00807264" w:rsidRPr="00807264">
        <w:rPr>
          <w:rFonts w:ascii="宋体" w:eastAsia="宋体" w:hint="eastAsia"/>
          <w:sz w:val="22"/>
          <w:szCs w:val="22"/>
        </w:rPr>
        <w:t>日上午09:00-09:30（北京时间）。</w:t>
      </w:r>
    </w:p>
    <w:p w:rsidR="0008023A" w:rsidRDefault="008A43AC">
      <w:pPr>
        <w:pStyle w:val="20"/>
        <w:numPr>
          <w:ilvl w:val="0"/>
          <w:numId w:val="6"/>
        </w:numPr>
        <w:spacing w:line="380" w:lineRule="exact"/>
        <w:ind w:firstLineChars="0"/>
        <w:rPr>
          <w:rFonts w:ascii="宋体" w:eastAsia="宋体"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开启时间：</w:t>
      </w:r>
      <w:r w:rsidR="00807264">
        <w:rPr>
          <w:rFonts w:ascii="宋体" w:eastAsia="宋体" w:hint="eastAsia"/>
          <w:sz w:val="22"/>
          <w:szCs w:val="22"/>
        </w:rPr>
        <w:t>2024年</w:t>
      </w:r>
      <w:r w:rsidR="00807264">
        <w:rPr>
          <w:rFonts w:ascii="宋体" w:eastAsia="宋体" w:hint="eastAsia"/>
          <w:sz w:val="22"/>
          <w:szCs w:val="22"/>
          <w:u w:val="single"/>
        </w:rPr>
        <w:t xml:space="preserve"> </w:t>
      </w:r>
      <w:r w:rsidR="00181047">
        <w:rPr>
          <w:rFonts w:ascii="宋体" w:eastAsia="宋体" w:hint="eastAsia"/>
          <w:sz w:val="22"/>
          <w:szCs w:val="22"/>
          <w:u w:val="single"/>
        </w:rPr>
        <w:t>9</w:t>
      </w:r>
      <w:r w:rsidR="00807264">
        <w:rPr>
          <w:rFonts w:ascii="宋体" w:eastAsia="宋体" w:hint="eastAsia"/>
          <w:sz w:val="22"/>
          <w:szCs w:val="22"/>
          <w:u w:val="single"/>
        </w:rPr>
        <w:t xml:space="preserve"> </w:t>
      </w:r>
      <w:r w:rsidR="00807264">
        <w:rPr>
          <w:rFonts w:ascii="宋体" w:eastAsia="宋体" w:hint="eastAsia"/>
          <w:sz w:val="22"/>
          <w:szCs w:val="22"/>
        </w:rPr>
        <w:t>月</w:t>
      </w:r>
      <w:r w:rsidR="00807264">
        <w:rPr>
          <w:rFonts w:ascii="宋体" w:eastAsia="宋体" w:hint="eastAsia"/>
          <w:sz w:val="22"/>
          <w:szCs w:val="22"/>
          <w:u w:val="single"/>
        </w:rPr>
        <w:t xml:space="preserve"> </w:t>
      </w:r>
      <w:r w:rsidR="00181047">
        <w:rPr>
          <w:rFonts w:ascii="宋体" w:eastAsia="宋体" w:hint="eastAsia"/>
          <w:sz w:val="22"/>
          <w:szCs w:val="22"/>
          <w:u w:val="single"/>
        </w:rPr>
        <w:t>14</w:t>
      </w:r>
      <w:bookmarkStart w:id="2" w:name="_GoBack"/>
      <w:bookmarkEnd w:id="2"/>
      <w:r w:rsidR="00807264">
        <w:rPr>
          <w:rFonts w:ascii="宋体" w:eastAsia="宋体" w:hint="eastAsia"/>
          <w:sz w:val="22"/>
          <w:szCs w:val="22"/>
          <w:u w:val="single"/>
        </w:rPr>
        <w:t xml:space="preserve"> </w:t>
      </w:r>
      <w:r w:rsidR="00807264">
        <w:rPr>
          <w:rFonts w:ascii="宋体" w:eastAsia="宋体" w:hint="eastAsia"/>
          <w:sz w:val="22"/>
          <w:szCs w:val="22"/>
        </w:rPr>
        <w:t>日上午09:30（北京时间）。</w:t>
      </w:r>
    </w:p>
    <w:p w:rsidR="0008023A" w:rsidRDefault="008A43AC">
      <w:pPr>
        <w:pStyle w:val="20"/>
        <w:numPr>
          <w:ilvl w:val="0"/>
          <w:numId w:val="6"/>
        </w:numPr>
        <w:spacing w:line="380" w:lineRule="exact"/>
        <w:ind w:left="357" w:firstLineChars="0" w:hanging="357"/>
        <w:rPr>
          <w:rFonts w:ascii="宋体" w:eastAsia="宋体"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开启地点</w:t>
      </w:r>
      <w:r>
        <w:rPr>
          <w:rFonts w:ascii="宋体" w:eastAsia="宋体" w:hint="eastAsia"/>
          <w:sz w:val="22"/>
          <w:szCs w:val="22"/>
        </w:rPr>
        <w:t>：东莞市莞城街道</w:t>
      </w:r>
      <w:proofErr w:type="gramStart"/>
      <w:r>
        <w:rPr>
          <w:rFonts w:ascii="宋体" w:eastAsia="宋体" w:hint="eastAsia"/>
          <w:sz w:val="22"/>
          <w:szCs w:val="22"/>
        </w:rPr>
        <w:t>鳒鱼洲文化</w:t>
      </w:r>
      <w:proofErr w:type="gramEnd"/>
      <w:r>
        <w:rPr>
          <w:rFonts w:ascii="宋体" w:eastAsia="宋体" w:hint="eastAsia"/>
          <w:sz w:val="22"/>
          <w:szCs w:val="22"/>
        </w:rPr>
        <w:t>创意产业园49号楼301-305室。</w:t>
      </w:r>
    </w:p>
    <w:p w:rsidR="0008023A" w:rsidRDefault="008A43AC">
      <w:pPr>
        <w:pStyle w:val="20"/>
        <w:numPr>
          <w:ilvl w:val="0"/>
          <w:numId w:val="1"/>
        </w:numPr>
        <w:spacing w:line="700" w:lineRule="exact"/>
        <w:ind w:firstLineChars="0"/>
        <w:rPr>
          <w:rFonts w:ascii="宋体" w:eastAsia="宋体"/>
          <w:b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采购公告及结果公告公示网站媒体</w:t>
      </w:r>
    </w:p>
    <w:p w:rsidR="0008023A" w:rsidRDefault="008A43AC">
      <w:pPr>
        <w:pStyle w:val="20"/>
        <w:numPr>
          <w:ilvl w:val="0"/>
          <w:numId w:val="7"/>
        </w:numPr>
        <w:spacing w:line="400" w:lineRule="exact"/>
        <w:ind w:firstLineChars="0"/>
        <w:jc w:val="left"/>
        <w:rPr>
          <w:rFonts w:ascii="宋体" w:eastAsia="宋体" w:cs="宋体"/>
          <w:bCs/>
          <w:sz w:val="22"/>
          <w:szCs w:val="22"/>
        </w:rPr>
      </w:pPr>
      <w:r>
        <w:rPr>
          <w:rFonts w:ascii="宋体" w:eastAsia="宋体" w:cs="宋体" w:hint="eastAsia"/>
          <w:bCs/>
          <w:sz w:val="22"/>
          <w:szCs w:val="22"/>
        </w:rPr>
        <w:t>中国招标投标公共服务平台（http://www.cebpubservice.com/）</w:t>
      </w:r>
    </w:p>
    <w:p w:rsidR="0008023A" w:rsidRDefault="008A43AC">
      <w:pPr>
        <w:pStyle w:val="20"/>
        <w:numPr>
          <w:ilvl w:val="0"/>
          <w:numId w:val="7"/>
        </w:numPr>
        <w:spacing w:line="400" w:lineRule="exact"/>
        <w:ind w:left="357" w:firstLineChars="0" w:hanging="357"/>
        <w:jc w:val="left"/>
        <w:rPr>
          <w:rFonts w:ascii="宋体" w:eastAsia="宋体" w:cs="宋体"/>
          <w:bCs/>
          <w:sz w:val="22"/>
          <w:szCs w:val="22"/>
        </w:rPr>
      </w:pPr>
      <w:r>
        <w:rPr>
          <w:rFonts w:ascii="宋体" w:eastAsia="宋体" w:cs="宋体" w:hint="eastAsia"/>
          <w:bCs/>
          <w:sz w:val="22"/>
          <w:szCs w:val="22"/>
        </w:rPr>
        <w:t>东莞实业投资控股集团</w:t>
      </w:r>
      <w:proofErr w:type="gramStart"/>
      <w:r>
        <w:rPr>
          <w:rFonts w:ascii="宋体" w:eastAsia="宋体" w:cs="宋体" w:hint="eastAsia"/>
          <w:bCs/>
          <w:sz w:val="22"/>
          <w:szCs w:val="22"/>
        </w:rPr>
        <w:t>有限公司官网</w:t>
      </w:r>
      <w:proofErr w:type="gramEnd"/>
      <w:r>
        <w:rPr>
          <w:rFonts w:ascii="宋体" w:eastAsia="宋体" w:cs="宋体" w:hint="eastAsia"/>
          <w:bCs/>
          <w:sz w:val="22"/>
          <w:szCs w:val="22"/>
        </w:rPr>
        <w:t>-招标采购栏目（http://www.dgsy.com.cn）</w:t>
      </w:r>
    </w:p>
    <w:p w:rsidR="0008023A" w:rsidRDefault="008A43AC">
      <w:pPr>
        <w:pStyle w:val="20"/>
        <w:numPr>
          <w:ilvl w:val="0"/>
          <w:numId w:val="7"/>
        </w:numPr>
        <w:spacing w:line="400" w:lineRule="exact"/>
        <w:ind w:left="357" w:firstLineChars="0" w:hanging="357"/>
        <w:jc w:val="left"/>
        <w:rPr>
          <w:rFonts w:ascii="宋体" w:eastAsia="宋体" w:cs="宋体"/>
          <w:bCs/>
          <w:sz w:val="22"/>
          <w:szCs w:val="22"/>
        </w:rPr>
      </w:pPr>
      <w:r>
        <w:rPr>
          <w:rFonts w:ascii="宋体" w:eastAsia="宋体" w:cs="宋体" w:hint="eastAsia"/>
          <w:bCs/>
          <w:sz w:val="22"/>
          <w:szCs w:val="22"/>
        </w:rPr>
        <w:t>中量工程咨询有限公司官网（</w:t>
      </w:r>
      <w:r>
        <w:rPr>
          <w:rFonts w:ascii="宋体" w:eastAsia="宋体" w:cs="宋体" w:hint="eastAsia"/>
          <w:sz w:val="22"/>
          <w:szCs w:val="22"/>
        </w:rPr>
        <w:t xml:space="preserve"> </w:t>
      </w:r>
      <w:r>
        <w:rPr>
          <w:rFonts w:ascii="宋体" w:eastAsia="宋体" w:cs="宋体" w:hint="eastAsia"/>
          <w:bCs/>
          <w:sz w:val="22"/>
          <w:szCs w:val="22"/>
        </w:rPr>
        <w:t>http://www.zonleon.com/）</w:t>
      </w:r>
    </w:p>
    <w:p w:rsidR="0008023A" w:rsidRDefault="008A43AC">
      <w:pPr>
        <w:pStyle w:val="20"/>
        <w:numPr>
          <w:ilvl w:val="0"/>
          <w:numId w:val="1"/>
        </w:numPr>
        <w:spacing w:line="700" w:lineRule="exact"/>
        <w:ind w:firstLineChars="0"/>
        <w:rPr>
          <w:rFonts w:ascii="宋体" w:eastAsia="宋体"/>
          <w:b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凡对本次采购提出询问，请按以下方式联系</w:t>
      </w:r>
    </w:p>
    <w:p w:rsidR="0008023A" w:rsidRDefault="008A43AC" w:rsidP="00807264">
      <w:pPr>
        <w:pStyle w:val="20"/>
        <w:numPr>
          <w:ilvl w:val="0"/>
          <w:numId w:val="8"/>
        </w:numPr>
        <w:spacing w:beforeLines="50" w:before="156" w:line="380" w:lineRule="exact"/>
        <w:ind w:left="357" w:firstLineChars="0" w:hanging="357"/>
        <w:rPr>
          <w:rFonts w:ascii="宋体" w:eastAsia="宋体" w:cs="宋体"/>
          <w:b/>
          <w:sz w:val="22"/>
          <w:szCs w:val="22"/>
        </w:rPr>
      </w:pPr>
      <w:r>
        <w:rPr>
          <w:rFonts w:ascii="宋体" w:eastAsia="宋体" w:cs="宋体" w:hint="eastAsia"/>
          <w:b/>
          <w:sz w:val="22"/>
          <w:szCs w:val="22"/>
        </w:rPr>
        <w:t>采购人信息</w:t>
      </w:r>
    </w:p>
    <w:p w:rsidR="0008023A" w:rsidRDefault="008A43AC">
      <w:pPr>
        <w:spacing w:line="36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bookmarkStart w:id="3" w:name="_Toc28359009"/>
      <w:bookmarkStart w:id="4" w:name="_Toc28359086"/>
      <w:r>
        <w:rPr>
          <w:rFonts w:ascii="宋体" w:hAnsi="宋体" w:hint="eastAsia"/>
          <w:sz w:val="22"/>
          <w:szCs w:val="22"/>
        </w:rPr>
        <w:t>名称：东莞市大学创新城建设发展有限公司</w:t>
      </w:r>
    </w:p>
    <w:bookmarkEnd w:id="3"/>
    <w:bookmarkEnd w:id="4"/>
    <w:p w:rsidR="0008023A" w:rsidRDefault="008A43AC">
      <w:pPr>
        <w:spacing w:line="36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详细地址：广东省东莞市新城路大学创新城G4栋20层</w:t>
      </w:r>
    </w:p>
    <w:p w:rsidR="0008023A" w:rsidRDefault="008A43AC">
      <w:pPr>
        <w:spacing w:line="36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联 系 人：翟工</w:t>
      </w:r>
    </w:p>
    <w:p w:rsidR="0008023A" w:rsidRDefault="008A43AC">
      <w:pPr>
        <w:spacing w:line="36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电    话：0769-38888010</w:t>
      </w:r>
    </w:p>
    <w:p w:rsidR="0008023A" w:rsidRDefault="008A43AC">
      <w:pPr>
        <w:spacing w:line="36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邮编：523000</w:t>
      </w:r>
    </w:p>
    <w:p w:rsidR="0008023A" w:rsidRDefault="008A43AC">
      <w:pPr>
        <w:pStyle w:val="20"/>
        <w:numPr>
          <w:ilvl w:val="0"/>
          <w:numId w:val="8"/>
        </w:numPr>
        <w:autoSpaceDE w:val="0"/>
        <w:autoSpaceDN w:val="0"/>
        <w:adjustRightInd w:val="0"/>
        <w:spacing w:line="380" w:lineRule="exact"/>
        <w:ind w:left="357" w:firstLineChars="0" w:hanging="357"/>
        <w:rPr>
          <w:rFonts w:ascii="宋体" w:eastAsia="宋体"/>
          <w:b/>
          <w:sz w:val="22"/>
          <w:szCs w:val="22"/>
        </w:rPr>
      </w:pPr>
      <w:r>
        <w:rPr>
          <w:rFonts w:ascii="宋体" w:eastAsia="宋体" w:hint="eastAsia"/>
          <w:b/>
          <w:sz w:val="22"/>
          <w:szCs w:val="22"/>
        </w:rPr>
        <w:t>采购代理机构信息</w:t>
      </w:r>
    </w:p>
    <w:p w:rsidR="0008023A" w:rsidRDefault="008A43AC">
      <w:pPr>
        <w:autoSpaceDE w:val="0"/>
        <w:autoSpaceDN w:val="0"/>
        <w:adjustRightInd w:val="0"/>
        <w:spacing w:line="38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名称：中量工程咨询有限公司</w:t>
      </w:r>
    </w:p>
    <w:p w:rsidR="0008023A" w:rsidRDefault="008A43AC">
      <w:pPr>
        <w:autoSpaceDE w:val="0"/>
        <w:autoSpaceDN w:val="0"/>
        <w:adjustRightInd w:val="0"/>
        <w:spacing w:line="38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地址：</w:t>
      </w:r>
      <w:r>
        <w:rPr>
          <w:rFonts w:ascii="宋体" w:hint="eastAsia"/>
          <w:sz w:val="22"/>
          <w:szCs w:val="22"/>
        </w:rPr>
        <w:t>东莞市莞城街道</w:t>
      </w:r>
      <w:proofErr w:type="gramStart"/>
      <w:r>
        <w:rPr>
          <w:rFonts w:ascii="宋体" w:hint="eastAsia"/>
          <w:sz w:val="22"/>
          <w:szCs w:val="22"/>
        </w:rPr>
        <w:t>鳒鱼洲文化</w:t>
      </w:r>
      <w:proofErr w:type="gramEnd"/>
      <w:r>
        <w:rPr>
          <w:rFonts w:ascii="宋体" w:hint="eastAsia"/>
          <w:sz w:val="22"/>
          <w:szCs w:val="22"/>
        </w:rPr>
        <w:t>创意产业园49号楼301-305室</w:t>
      </w:r>
    </w:p>
    <w:p w:rsidR="0008023A" w:rsidRDefault="008A43AC">
      <w:pPr>
        <w:autoSpaceDE w:val="0"/>
        <w:autoSpaceDN w:val="0"/>
        <w:adjustRightInd w:val="0"/>
        <w:spacing w:line="38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联系人：</w:t>
      </w:r>
      <w:r w:rsidR="00807264" w:rsidRPr="00807264">
        <w:rPr>
          <w:rFonts w:ascii="宋体" w:hAnsi="宋体" w:hint="eastAsia"/>
          <w:sz w:val="22"/>
          <w:szCs w:val="22"/>
        </w:rPr>
        <w:t>陈工、朱工</w:t>
      </w:r>
    </w:p>
    <w:p w:rsidR="0008023A" w:rsidRDefault="008A43AC">
      <w:pPr>
        <w:autoSpaceDE w:val="0"/>
        <w:autoSpaceDN w:val="0"/>
        <w:adjustRightInd w:val="0"/>
        <w:spacing w:line="380" w:lineRule="exact"/>
        <w:ind w:leftChars="172" w:left="1054" w:hangingChars="315" w:hanging="693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联系电话：0769-23130736-280</w:t>
      </w:r>
    </w:p>
    <w:p w:rsidR="0008023A" w:rsidRDefault="008A43AC">
      <w:pPr>
        <w:pStyle w:val="20"/>
        <w:spacing w:line="400" w:lineRule="exact"/>
        <w:ind w:right="241" w:firstLine="496"/>
        <w:jc w:val="righ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中量工程咨询有限公司</w:t>
      </w:r>
    </w:p>
    <w:p w:rsidR="0008023A" w:rsidRDefault="008A43AC">
      <w:pPr>
        <w:pStyle w:val="20"/>
        <w:spacing w:line="400" w:lineRule="exact"/>
        <w:ind w:right="241" w:firstLine="496"/>
        <w:jc w:val="righ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 xml:space="preserve">二〇二四 年  </w:t>
      </w:r>
      <w:r w:rsidR="00807264">
        <w:rPr>
          <w:rFonts w:ascii="黑体" w:eastAsia="黑体" w:hAnsi="黑体" w:hint="eastAsia"/>
          <w:b/>
          <w:bCs/>
          <w:sz w:val="24"/>
          <w:szCs w:val="24"/>
        </w:rPr>
        <w:t>九</w:t>
      </w:r>
      <w:r>
        <w:rPr>
          <w:rFonts w:ascii="黑体" w:eastAsia="黑体" w:hAnsi="黑体" w:hint="eastAsia"/>
          <w:b/>
          <w:bCs/>
          <w:sz w:val="24"/>
          <w:szCs w:val="24"/>
        </w:rPr>
        <w:t xml:space="preserve">  月</w:t>
      </w:r>
    </w:p>
    <w:p w:rsidR="0008023A" w:rsidRDefault="0008023A"/>
    <w:sectPr w:rsidR="0008023A">
      <w:footerReference w:type="default" r:id="rId9"/>
      <w:pgSz w:w="11906" w:h="16838"/>
      <w:pgMar w:top="1417" w:right="1587" w:bottom="1417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418" w:rsidRDefault="00112418">
      <w:r>
        <w:separator/>
      </w:r>
    </w:p>
  </w:endnote>
  <w:endnote w:type="continuationSeparator" w:id="0">
    <w:p w:rsidR="00112418" w:rsidRDefault="0011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23A" w:rsidRDefault="008A43A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8023A" w:rsidRDefault="008A43A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8104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8023A" w:rsidRDefault="008A43A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8104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418" w:rsidRDefault="00112418">
      <w:r>
        <w:separator/>
      </w:r>
    </w:p>
  </w:footnote>
  <w:footnote w:type="continuationSeparator" w:id="0">
    <w:p w:rsidR="00112418" w:rsidRDefault="00112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japaneseCounting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/>
      </w:rPr>
    </w:lvl>
    <w:lvl w:ilvl="1">
      <w:start w:val="1"/>
      <w:numFmt w:val="japaneseCounting"/>
      <w:lvlText w:val="%2、"/>
      <w:lvlJc w:val="left"/>
      <w:pPr>
        <w:tabs>
          <w:tab w:val="left" w:pos="870"/>
        </w:tabs>
        <w:ind w:left="870" w:hanging="45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default"/>
      </w:rPr>
    </w:lvl>
    <w:lvl w:ilvl="3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 w:val="0"/>
        <w:color w:val="auto"/>
      </w:rPr>
    </w:lvl>
    <w:lvl w:ilvl="1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B4A51E2"/>
    <w:multiLevelType w:val="multilevel"/>
    <w:tmpl w:val="0B4A51E2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CA24C96"/>
    <w:multiLevelType w:val="multilevel"/>
    <w:tmpl w:val="0CA24C9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1366614C"/>
    <w:multiLevelType w:val="multilevel"/>
    <w:tmpl w:val="1366614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 w:val="0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eastAsia="宋体" w:hint="eastAsia"/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>
    <w:nsid w:val="3D5348AC"/>
    <w:multiLevelType w:val="multilevel"/>
    <w:tmpl w:val="3D5348A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/>
      </w:rPr>
    </w:lvl>
    <w:lvl w:ilvl="1">
      <w:start w:val="1"/>
      <w:numFmt w:val="japaneseCounting"/>
      <w:lvlText w:val="%2、"/>
      <w:lvlJc w:val="left"/>
      <w:pPr>
        <w:tabs>
          <w:tab w:val="left" w:pos="870"/>
        </w:tabs>
        <w:ind w:left="870" w:hanging="45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default"/>
      </w:rPr>
    </w:lvl>
    <w:lvl w:ilvl="3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1D13961"/>
    <w:multiLevelType w:val="multilevel"/>
    <w:tmpl w:val="1366614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 w:val="0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eastAsia="宋体" w:hint="eastAsia"/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>
    <w:nsid w:val="7FDF6B66"/>
    <w:multiLevelType w:val="multilevel"/>
    <w:tmpl w:val="7FDF6B6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  <w:b w:val="0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eastAsia="宋体" w:hint="eastAsia"/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MGRlN2RhZjgzNWE4ZTJlZjNhYWQzYzMzY2ZmNDgifQ=="/>
  </w:docVars>
  <w:rsids>
    <w:rsidRoot w:val="1BFA6D7B"/>
    <w:rsid w:val="0008023A"/>
    <w:rsid w:val="00112418"/>
    <w:rsid w:val="00181047"/>
    <w:rsid w:val="00807264"/>
    <w:rsid w:val="008A43AC"/>
    <w:rsid w:val="00BB4420"/>
    <w:rsid w:val="00DA58A9"/>
    <w:rsid w:val="1BFA6D7B"/>
    <w:rsid w:val="43A9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1200" w:lineRule="exact"/>
      <w:jc w:val="center"/>
      <w:outlineLvl w:val="1"/>
    </w:pPr>
    <w:rPr>
      <w:rFonts w:ascii="Arial" w:hAnsi="Arial"/>
      <w:b/>
      <w:bCs/>
      <w:sz w:val="4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autoRedefine/>
    <w:qFormat/>
    <w:pPr>
      <w:spacing w:after="12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2H211Title2h2Underrubrik1prop2H21Heading2">
    <w:name w:val="样式 标题 2H2标题 1.1Title2h2Underrubrik1prop2标题二H21Heading 2..."/>
    <w:basedOn w:val="2"/>
    <w:autoRedefine/>
    <w:qFormat/>
    <w:rPr>
      <w:rFonts w:ascii="宋体" w:hAnsi="宋体"/>
      <w:sz w:val="32"/>
    </w:rPr>
  </w:style>
  <w:style w:type="paragraph" w:customStyle="1" w:styleId="20">
    <w:name w:val="正文缩进2格"/>
    <w:basedOn w:val="a"/>
    <w:link w:val="2CharChar"/>
    <w:autoRedefine/>
    <w:qFormat/>
    <w:pPr>
      <w:spacing w:line="600" w:lineRule="exact"/>
      <w:ind w:firstLineChars="206" w:firstLine="639"/>
    </w:pPr>
    <w:rPr>
      <w:rFonts w:ascii="仿宋_GB2312" w:eastAsia="仿宋_GB2312" w:hAnsi="宋体"/>
      <w:sz w:val="31"/>
      <w:szCs w:val="28"/>
    </w:rPr>
  </w:style>
  <w:style w:type="character" w:customStyle="1" w:styleId="2CharChar">
    <w:name w:val="正文缩进2格 Char Char"/>
    <w:link w:val="20"/>
    <w:rsid w:val="00807264"/>
    <w:rPr>
      <w:rFonts w:ascii="仿宋_GB2312" w:eastAsia="仿宋_GB2312" w:hAnsi="宋体" w:cs="Times New Roman"/>
      <w:kern w:val="2"/>
      <w:sz w:val="31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1200" w:lineRule="exact"/>
      <w:jc w:val="center"/>
      <w:outlineLvl w:val="1"/>
    </w:pPr>
    <w:rPr>
      <w:rFonts w:ascii="Arial" w:hAnsi="Arial"/>
      <w:b/>
      <w:bCs/>
      <w:sz w:val="4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autoRedefine/>
    <w:qFormat/>
    <w:pPr>
      <w:spacing w:after="12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2H211Title2h2Underrubrik1prop2H21Heading2">
    <w:name w:val="样式 标题 2H2标题 1.1Title2h2Underrubrik1prop2标题二H21Heading 2..."/>
    <w:basedOn w:val="2"/>
    <w:autoRedefine/>
    <w:qFormat/>
    <w:rPr>
      <w:rFonts w:ascii="宋体" w:hAnsi="宋体"/>
      <w:sz w:val="32"/>
    </w:rPr>
  </w:style>
  <w:style w:type="paragraph" w:customStyle="1" w:styleId="20">
    <w:name w:val="正文缩进2格"/>
    <w:basedOn w:val="a"/>
    <w:link w:val="2CharChar"/>
    <w:autoRedefine/>
    <w:qFormat/>
    <w:pPr>
      <w:spacing w:line="600" w:lineRule="exact"/>
      <w:ind w:firstLineChars="206" w:firstLine="639"/>
    </w:pPr>
    <w:rPr>
      <w:rFonts w:ascii="仿宋_GB2312" w:eastAsia="仿宋_GB2312" w:hAnsi="宋体"/>
      <w:sz w:val="31"/>
      <w:szCs w:val="28"/>
    </w:rPr>
  </w:style>
  <w:style w:type="character" w:customStyle="1" w:styleId="2CharChar">
    <w:name w:val="正文缩进2格 Char Char"/>
    <w:link w:val="20"/>
    <w:rsid w:val="00807264"/>
    <w:rPr>
      <w:rFonts w:ascii="仿宋_GB2312" w:eastAsia="仿宋_GB2312" w:hAnsi="宋体" w:cs="Times New Roman"/>
      <w:kern w:val="2"/>
      <w:sz w:val="31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ZCL-</dc:creator>
  <cp:lastModifiedBy>user</cp:lastModifiedBy>
  <cp:revision>4</cp:revision>
  <dcterms:created xsi:type="dcterms:W3CDTF">2024-04-19T02:12:00Z</dcterms:created>
  <dcterms:modified xsi:type="dcterms:W3CDTF">2024-09-03T08:47:00Z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BA647612E2D64AC6BC7FF89AB8E3DE53_11</vt:lpwstr>
  </property>
</Properties>
</file>